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05" w:rsidRDefault="005A5A05" w:rsidP="00541322">
      <w:pPr>
        <w:pStyle w:val="Default"/>
        <w:rPr>
          <w:rFonts w:ascii="Tahoma" w:hAnsi="Tahoma" w:cs="Tahoma"/>
        </w:rPr>
      </w:pPr>
    </w:p>
    <w:p w:rsidR="003C64A3" w:rsidRDefault="003C64A3" w:rsidP="00541322">
      <w:pPr>
        <w:pStyle w:val="Default"/>
        <w:rPr>
          <w:rFonts w:ascii="Tahoma" w:hAnsi="Tahoma" w:cs="Tahoma"/>
        </w:rPr>
      </w:pPr>
    </w:p>
    <w:p w:rsidR="00287DFF" w:rsidRDefault="00287DFF" w:rsidP="00541322">
      <w:pPr>
        <w:pStyle w:val="Default"/>
        <w:rPr>
          <w:rFonts w:ascii="Tahoma" w:hAnsi="Tahoma" w:cs="Tahoma"/>
        </w:rPr>
      </w:pPr>
    </w:p>
    <w:p w:rsidR="001D7D0B" w:rsidRDefault="001D7D0B" w:rsidP="001D7D0B">
      <w:pPr>
        <w:pStyle w:val="Standard"/>
        <w:jc w:val="right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</w:rPr>
        <w:t xml:space="preserve">                   </w:t>
      </w:r>
      <w:r>
        <w:rPr>
          <w:rFonts w:ascii="Arial" w:hAnsi="Arial" w:cs="Arial"/>
          <w:sz w:val="16"/>
          <w:szCs w:val="16"/>
        </w:rPr>
        <w:t xml:space="preserve">Załącznik nr 2 </w:t>
      </w:r>
    </w:p>
    <w:p w:rsidR="001D7D0B" w:rsidRDefault="001D7D0B" w:rsidP="00541322">
      <w:pPr>
        <w:pStyle w:val="Default"/>
        <w:rPr>
          <w:rFonts w:ascii="Tahoma" w:hAnsi="Tahoma" w:cs="Tahoma"/>
        </w:rPr>
      </w:pPr>
    </w:p>
    <w:p w:rsidR="001D7D0B" w:rsidRPr="00287DFF" w:rsidRDefault="001D7D0B" w:rsidP="001D7D0B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</w:t>
      </w:r>
      <w:r w:rsidR="005A5A05" w:rsidRPr="00287DFF">
        <w:rPr>
          <w:rFonts w:asciiTheme="minorHAnsi" w:hAnsiTheme="minorHAnsi"/>
          <w:b/>
        </w:rPr>
        <w:t>OFERENTA</w:t>
      </w:r>
      <w:r w:rsidRPr="00287DFF">
        <w:rPr>
          <w:rFonts w:asciiTheme="minorHAnsi" w:hAnsiTheme="minorHAnsi"/>
          <w:b/>
        </w:rPr>
        <w:t xml:space="preserve"> </w:t>
      </w:r>
    </w:p>
    <w:p w:rsidR="001D7D0B" w:rsidRPr="00287DFF" w:rsidRDefault="001D7D0B" w:rsidP="001D7D0B">
      <w:pPr>
        <w:pStyle w:val="StandardZnak"/>
        <w:jc w:val="both"/>
        <w:rPr>
          <w:rFonts w:asciiTheme="minorHAnsi" w:hAnsiTheme="minorHAnsi"/>
          <w:sz w:val="22"/>
        </w:rPr>
      </w:pPr>
    </w:p>
    <w:p w:rsidR="001D7D0B" w:rsidRPr="00287DFF" w:rsidRDefault="001D7D0B" w:rsidP="001D7D0B">
      <w:pPr>
        <w:pStyle w:val="StandardZnak"/>
        <w:jc w:val="both"/>
        <w:rPr>
          <w:rFonts w:asciiTheme="minorHAnsi" w:hAnsiTheme="minorHAnsi"/>
          <w:sz w:val="22"/>
        </w:rPr>
      </w:pP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 xml:space="preserve">Nazwa Wykonawcy ................................................................................................................... 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 xml:space="preserve"> </w:t>
      </w:r>
      <w:r w:rsidRPr="00287DFF">
        <w:rPr>
          <w:rFonts w:asciiTheme="minorHAnsi" w:hAnsiTheme="minorHAnsi"/>
          <w:sz w:val="22"/>
        </w:rPr>
        <w:tab/>
      </w:r>
      <w:r w:rsidRPr="00287DFF">
        <w:rPr>
          <w:rFonts w:asciiTheme="minorHAnsi" w:hAnsiTheme="minorHAnsi"/>
          <w:sz w:val="22"/>
        </w:rPr>
        <w:tab/>
        <w:t xml:space="preserve">         ...................................................................................................................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>Adres Wykonawcy  ....................................................................................................................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ab/>
      </w:r>
      <w:r w:rsidRPr="00287DFF">
        <w:rPr>
          <w:rFonts w:asciiTheme="minorHAnsi" w:hAnsiTheme="minorHAnsi"/>
          <w:sz w:val="22"/>
        </w:rPr>
        <w:tab/>
        <w:t xml:space="preserve">         ....................................................................................................................</w:t>
      </w:r>
    </w:p>
    <w:p w:rsidR="001D7D0B" w:rsidRPr="00287DFF" w:rsidRDefault="001D7D0B" w:rsidP="001D7D0B">
      <w:pPr>
        <w:pStyle w:val="NormalnyWeb"/>
        <w:spacing w:before="0" w:after="0"/>
        <w:rPr>
          <w:rFonts w:asciiTheme="minorHAnsi" w:hAnsiTheme="minorHAnsi"/>
          <w:b/>
          <w:sz w:val="22"/>
        </w:rPr>
      </w:pPr>
      <w:r w:rsidRPr="00287DFF">
        <w:rPr>
          <w:rFonts w:asciiTheme="minorHAnsi" w:hAnsiTheme="minorHAnsi"/>
          <w:b/>
          <w:sz w:val="22"/>
        </w:rPr>
        <w:t>Oświadczam,  że  spełniam warunki dotyczące:</w:t>
      </w:r>
    </w:p>
    <w:p w:rsidR="001D7D0B" w:rsidRPr="00287DFF" w:rsidRDefault="001D7D0B" w:rsidP="00C87C8D">
      <w:pPr>
        <w:pStyle w:val="pkt"/>
        <w:numPr>
          <w:ilvl w:val="1"/>
          <w:numId w:val="2"/>
        </w:numPr>
        <w:tabs>
          <w:tab w:val="clear" w:pos="2160"/>
        </w:tabs>
        <w:ind w:left="360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>posiadania uprawnień do wykonywania określonej działalności lub czynności, jeżeli przepisy prawa nakładają obowiązek ich posiadania;</w:t>
      </w:r>
    </w:p>
    <w:p w:rsidR="001D7D0B" w:rsidRPr="00287DFF" w:rsidRDefault="001D7D0B" w:rsidP="001D7D0B">
      <w:pPr>
        <w:pStyle w:val="pkt"/>
        <w:ind w:left="0" w:firstLine="0"/>
        <w:rPr>
          <w:rFonts w:asciiTheme="minorHAnsi" w:hAnsiTheme="minorHAnsi"/>
          <w:sz w:val="22"/>
        </w:rPr>
      </w:pPr>
    </w:p>
    <w:p w:rsidR="001D7D0B" w:rsidRPr="00287DFF" w:rsidRDefault="001D7D0B" w:rsidP="00C87C8D">
      <w:pPr>
        <w:pStyle w:val="pkt"/>
        <w:numPr>
          <w:ilvl w:val="1"/>
          <w:numId w:val="2"/>
        </w:numPr>
        <w:tabs>
          <w:tab w:val="clear" w:pos="2160"/>
        </w:tabs>
        <w:ind w:left="360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>posiadania wiedzy i doświadczenia;</w:t>
      </w:r>
    </w:p>
    <w:p w:rsidR="001D7D0B" w:rsidRPr="00287DFF" w:rsidRDefault="001D7D0B" w:rsidP="001D7D0B">
      <w:pPr>
        <w:pStyle w:val="Akapitzlist"/>
        <w:rPr>
          <w:rFonts w:asciiTheme="minorHAnsi" w:hAnsiTheme="minorHAnsi"/>
          <w:sz w:val="22"/>
        </w:rPr>
      </w:pPr>
    </w:p>
    <w:p w:rsidR="001D7D0B" w:rsidRPr="00287DFF" w:rsidRDefault="001D7D0B" w:rsidP="001D7D0B">
      <w:pPr>
        <w:pStyle w:val="pkt"/>
        <w:ind w:left="0" w:firstLine="0"/>
        <w:rPr>
          <w:rFonts w:asciiTheme="minorHAnsi" w:hAnsiTheme="minorHAnsi"/>
          <w:sz w:val="22"/>
        </w:rPr>
      </w:pPr>
    </w:p>
    <w:p w:rsidR="001D7D0B" w:rsidRPr="00287DFF" w:rsidRDefault="001D7D0B" w:rsidP="00C87C8D">
      <w:pPr>
        <w:pStyle w:val="pkt"/>
        <w:numPr>
          <w:ilvl w:val="1"/>
          <w:numId w:val="2"/>
        </w:numPr>
        <w:tabs>
          <w:tab w:val="clear" w:pos="2160"/>
        </w:tabs>
        <w:ind w:left="360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iCs/>
          <w:sz w:val="22"/>
          <w:szCs w:val="22"/>
        </w:rPr>
        <w:t>dysponowania odpowiednim potencjałem technicznym oraz osobami zdolnymi do wykonania zamówienia;</w:t>
      </w:r>
    </w:p>
    <w:p w:rsidR="001D7D0B" w:rsidRPr="00287DFF" w:rsidRDefault="001D7D0B" w:rsidP="001D7D0B">
      <w:pPr>
        <w:pStyle w:val="Akapitzlist"/>
        <w:rPr>
          <w:rFonts w:asciiTheme="minorHAnsi" w:hAnsiTheme="minorHAnsi"/>
          <w:sz w:val="22"/>
        </w:rPr>
      </w:pPr>
    </w:p>
    <w:p w:rsidR="001D7D0B" w:rsidRPr="00287DFF" w:rsidRDefault="001D7D0B" w:rsidP="001D7D0B">
      <w:pPr>
        <w:pStyle w:val="Akapitzlist"/>
        <w:rPr>
          <w:rFonts w:asciiTheme="minorHAnsi" w:hAnsiTheme="minorHAnsi"/>
          <w:sz w:val="22"/>
        </w:rPr>
      </w:pPr>
    </w:p>
    <w:p w:rsidR="001D7D0B" w:rsidRPr="00287DFF" w:rsidRDefault="001D7D0B" w:rsidP="00C87C8D">
      <w:pPr>
        <w:pStyle w:val="pkt"/>
        <w:numPr>
          <w:ilvl w:val="1"/>
          <w:numId w:val="2"/>
        </w:numPr>
        <w:tabs>
          <w:tab w:val="clear" w:pos="2160"/>
        </w:tabs>
        <w:ind w:left="360"/>
        <w:rPr>
          <w:rFonts w:asciiTheme="minorHAnsi" w:hAnsiTheme="minorHAnsi"/>
          <w:sz w:val="22"/>
        </w:rPr>
      </w:pPr>
      <w:r w:rsidRPr="00287DFF">
        <w:rPr>
          <w:rFonts w:asciiTheme="minorHAnsi" w:hAnsiTheme="minorHAnsi"/>
          <w:sz w:val="22"/>
        </w:rPr>
        <w:t>sytuacji ekonomicznej i finansowej.</w:t>
      </w:r>
    </w:p>
    <w:p w:rsidR="001D7D0B" w:rsidRPr="00287DFF" w:rsidRDefault="001D7D0B" w:rsidP="001D7D0B">
      <w:pPr>
        <w:pStyle w:val="Akapitzlist"/>
        <w:rPr>
          <w:rFonts w:asciiTheme="minorHAnsi" w:hAnsiTheme="minorHAnsi"/>
          <w:sz w:val="22"/>
        </w:rPr>
      </w:pPr>
    </w:p>
    <w:p w:rsidR="001D7D0B" w:rsidRPr="00287DFF" w:rsidRDefault="001D7D0B" w:rsidP="001D7D0B">
      <w:pPr>
        <w:pStyle w:val="pkt"/>
        <w:ind w:left="0" w:firstLine="0"/>
        <w:rPr>
          <w:rFonts w:asciiTheme="minorHAnsi" w:hAnsiTheme="minorHAnsi"/>
          <w:sz w:val="22"/>
        </w:rPr>
      </w:pPr>
    </w:p>
    <w:p w:rsidR="001D7D0B" w:rsidRPr="00287DFF" w:rsidRDefault="001D7D0B" w:rsidP="001D7D0B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…………………, dnia …........................</w:t>
      </w:r>
    </w:p>
    <w:p w:rsidR="00287DFF" w:rsidRPr="00287DFF" w:rsidRDefault="001D7D0B" w:rsidP="00287DFF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  <w:t xml:space="preserve">              </w:t>
      </w:r>
      <w:r w:rsidR="00287DFF" w:rsidRPr="00287DFF">
        <w:rPr>
          <w:rFonts w:asciiTheme="minorHAnsi" w:hAnsiTheme="minorHAnsi"/>
          <w:sz w:val="22"/>
          <w:szCs w:val="22"/>
        </w:rPr>
        <w:t>……….…………………………..…</w:t>
      </w:r>
      <w:r w:rsidR="00287DFF">
        <w:rPr>
          <w:rFonts w:asciiTheme="minorHAnsi" w:hAnsiTheme="minorHAnsi"/>
          <w:sz w:val="22"/>
          <w:szCs w:val="22"/>
        </w:rPr>
        <w:t>……………</w:t>
      </w:r>
      <w:r w:rsidR="00287DFF" w:rsidRPr="00287DFF">
        <w:rPr>
          <w:rFonts w:asciiTheme="minorHAnsi" w:hAnsiTheme="minorHAnsi"/>
          <w:sz w:val="22"/>
          <w:szCs w:val="22"/>
        </w:rPr>
        <w:t>.........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287DFF">
        <w:rPr>
          <w:rFonts w:asciiTheme="minorHAnsi" w:hAnsiTheme="minorHAnsi" w:cs="Arial"/>
          <w:sz w:val="16"/>
          <w:szCs w:val="16"/>
        </w:rPr>
        <w:t>wykonawcy</w:t>
      </w:r>
      <w:proofErr w:type="spellEnd"/>
      <w:r w:rsidRPr="00287DFF">
        <w:rPr>
          <w:rFonts w:asciiTheme="minorHAnsi" w:hAnsiTheme="minorHAnsi" w:cs="Arial"/>
          <w:sz w:val="16"/>
          <w:szCs w:val="16"/>
        </w:rPr>
        <w:t xml:space="preserve">, w przypadku oferty wspólnej </w:t>
      </w:r>
    </w:p>
    <w:p w:rsidR="001D7D0B" w:rsidRPr="0060146F" w:rsidRDefault="00287DFF" w:rsidP="0060146F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sectPr w:rsidR="001D7D0B" w:rsidRPr="0060146F" w:rsidSect="00D22D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DE4" w:rsidRDefault="00811DE4" w:rsidP="00BC29DF">
      <w:r>
        <w:separator/>
      </w:r>
    </w:p>
  </w:endnote>
  <w:endnote w:type="continuationSeparator" w:id="0">
    <w:p w:rsidR="00811DE4" w:rsidRDefault="00811DE4" w:rsidP="00BC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DE4" w:rsidRDefault="00811DE4" w:rsidP="00BC29DF">
      <w:r>
        <w:separator/>
      </w:r>
    </w:p>
  </w:footnote>
  <w:footnote w:type="continuationSeparator" w:id="0">
    <w:p w:rsidR="00811DE4" w:rsidRDefault="00811DE4" w:rsidP="00BC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9688"/>
      <w:docPartObj>
        <w:docPartGallery w:val="Page Numbers (Top of Page)"/>
        <w:docPartUnique/>
      </w:docPartObj>
    </w:sdtPr>
    <w:sdtContent>
      <w:p w:rsidR="00573339" w:rsidRDefault="00AF214C">
        <w:pPr>
          <w:pStyle w:val="Nagwek"/>
          <w:jc w:val="center"/>
        </w:pPr>
        <w:fldSimple w:instr=" PAGE   \* MERGEFORMAT ">
          <w:r w:rsidR="00D74F05">
            <w:rPr>
              <w:noProof/>
            </w:rPr>
            <w:t>1</w:t>
          </w:r>
        </w:fldSimple>
      </w:p>
    </w:sdtContent>
  </w:sdt>
  <w:p w:rsidR="00573339" w:rsidRDefault="005733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48B"/>
    <w:rsid w:val="000E207F"/>
    <w:rsid w:val="001263F8"/>
    <w:rsid w:val="0019708B"/>
    <w:rsid w:val="001A5626"/>
    <w:rsid w:val="001B60C8"/>
    <w:rsid w:val="001C3DFB"/>
    <w:rsid w:val="001C55A9"/>
    <w:rsid w:val="001C7FFE"/>
    <w:rsid w:val="001D7D0B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61B33"/>
    <w:rsid w:val="00463727"/>
    <w:rsid w:val="00482D2C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60146F"/>
    <w:rsid w:val="007036F5"/>
    <w:rsid w:val="0073044C"/>
    <w:rsid w:val="00752F50"/>
    <w:rsid w:val="007658AB"/>
    <w:rsid w:val="007965A3"/>
    <w:rsid w:val="007B1BD2"/>
    <w:rsid w:val="007B5F6B"/>
    <w:rsid w:val="007B6ADB"/>
    <w:rsid w:val="007D256B"/>
    <w:rsid w:val="007D356C"/>
    <w:rsid w:val="0080048B"/>
    <w:rsid w:val="008069F0"/>
    <w:rsid w:val="00811DE4"/>
    <w:rsid w:val="00883A07"/>
    <w:rsid w:val="008F7CED"/>
    <w:rsid w:val="00963E2E"/>
    <w:rsid w:val="009742C6"/>
    <w:rsid w:val="009B04E0"/>
    <w:rsid w:val="009F21D4"/>
    <w:rsid w:val="009F6301"/>
    <w:rsid w:val="00A33349"/>
    <w:rsid w:val="00A4424D"/>
    <w:rsid w:val="00A91A3B"/>
    <w:rsid w:val="00AE064F"/>
    <w:rsid w:val="00AE3ED7"/>
    <w:rsid w:val="00AF214C"/>
    <w:rsid w:val="00B4403A"/>
    <w:rsid w:val="00B60CE1"/>
    <w:rsid w:val="00BC29DF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74F05"/>
    <w:rsid w:val="00DA4040"/>
    <w:rsid w:val="00DB3BB3"/>
    <w:rsid w:val="00DB4AF3"/>
    <w:rsid w:val="00DC40BF"/>
    <w:rsid w:val="00E16E8E"/>
    <w:rsid w:val="00E652F7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Wiktor Cymbałow</cp:lastModifiedBy>
  <cp:revision>34</cp:revision>
  <cp:lastPrinted>2014-02-13T07:11:00Z</cp:lastPrinted>
  <dcterms:created xsi:type="dcterms:W3CDTF">2013-06-27T12:50:00Z</dcterms:created>
  <dcterms:modified xsi:type="dcterms:W3CDTF">2014-04-25T07:14:00Z</dcterms:modified>
</cp:coreProperties>
</file>